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579F1B0E" w:rsidR="00D625F8" w:rsidRPr="00956746" w:rsidRDefault="00415279" w:rsidP="00E3387D">
      <w:pPr>
        <w:numPr>
          <w:ilvl w:val="1"/>
          <w:numId w:val="2"/>
        </w:numPr>
        <w:spacing w:before="120" w:line="276" w:lineRule="auto"/>
        <w:contextualSpacing/>
        <w:outlineLvl w:val="0"/>
        <w:rPr>
          <w:rFonts w:asciiTheme="minorHAnsi" w:hAnsiTheme="minorHAnsi" w:cstheme="minorHAnsi"/>
          <w:sz w:val="20"/>
        </w:rPr>
      </w:pPr>
      <w:r w:rsidRPr="00415279">
        <w:rPr>
          <w:rFonts w:asciiTheme="minorHAnsi" w:hAnsiTheme="minorHAnsi" w:cstheme="minorHAnsi"/>
          <w:sz w:val="20"/>
        </w:rPr>
        <w:t xml:space="preserve">Przedmiotem postępowania zakupowego jest wykonanie robót budowlanych zgodnie z umową o roboty budowlane wraz z opracowaniem i uzgodnieniem skróconej dokumentacji projektowej (dobór żerdzi, </w:t>
      </w:r>
      <w:proofErr w:type="spellStart"/>
      <w:r w:rsidRPr="00415279">
        <w:rPr>
          <w:rFonts w:asciiTheme="minorHAnsi" w:hAnsiTheme="minorHAnsi" w:cstheme="minorHAnsi"/>
          <w:sz w:val="20"/>
        </w:rPr>
        <w:t>ustojów</w:t>
      </w:r>
      <w:proofErr w:type="spellEnd"/>
      <w:r w:rsidRPr="00415279">
        <w:rPr>
          <w:rFonts w:asciiTheme="minorHAnsi" w:hAnsiTheme="minorHAnsi" w:cstheme="minorHAnsi"/>
          <w:sz w:val="20"/>
        </w:rPr>
        <w:t xml:space="preserve">, konstrukcji, izolacji i pozyskanie zgody właściciela działki na której </w:t>
      </w:r>
      <w:r w:rsidR="001A5F19">
        <w:rPr>
          <w:rFonts w:asciiTheme="minorHAnsi" w:hAnsiTheme="minorHAnsi" w:cstheme="minorHAnsi"/>
          <w:sz w:val="20"/>
        </w:rPr>
        <w:t xml:space="preserve">realizowane będą prace </w:t>
      </w:r>
      <w:r w:rsidRPr="00415279">
        <w:rPr>
          <w:rFonts w:asciiTheme="minorHAnsi" w:hAnsiTheme="minorHAnsi" w:cstheme="minorHAnsi"/>
          <w:sz w:val="20"/>
        </w:rPr>
        <w:t>na wejście w teren i wykonanie eksploatacyjnych robót budowlanych) dla zadania wyszczególnionego przez Zamawiającego poniżej</w:t>
      </w:r>
      <w:r w:rsidR="00D625F8" w:rsidRPr="00956746">
        <w:rPr>
          <w:rFonts w:asciiTheme="minorHAnsi" w:hAnsiTheme="minorHAnsi" w:cstheme="minorHAnsi"/>
          <w:sz w:val="20"/>
        </w:rPr>
        <w:t>:</w:t>
      </w:r>
    </w:p>
    <w:p w14:paraId="1F7D599F" w14:textId="5C7EE073"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D3098A" w:rsidRPr="00D3098A">
        <w:rPr>
          <w:rFonts w:asciiTheme="minorHAnsi" w:hAnsiTheme="minorHAnsi" w:cstheme="minorHAnsi"/>
          <w:b/>
          <w:sz w:val="20"/>
        </w:rPr>
        <w:t>Wymiana przewodów oraz stanowisk słupowych w liniach napowietrznych nN - Piła 2 (201/2026)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3907328C"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001A5F19" w:rsidRPr="001A5F19">
        <w:rPr>
          <w:rFonts w:asciiTheme="minorHAnsi" w:hAnsiTheme="minorHAnsi" w:cstheme="minorHAnsi"/>
          <w:sz w:val="20"/>
        </w:rPr>
        <w:t xml:space="preserve">Karta nr 1 Wymiana przew. i słupów nN </w:t>
      </w:r>
      <w:r w:rsidR="00D3098A">
        <w:rPr>
          <w:rFonts w:asciiTheme="minorHAnsi" w:hAnsiTheme="minorHAnsi" w:cstheme="minorHAnsi"/>
          <w:sz w:val="20"/>
        </w:rPr>
        <w:t>Piła</w:t>
      </w:r>
      <w:r w:rsidRPr="001A5F19">
        <w:rPr>
          <w:rFonts w:asciiTheme="minorHAnsi" w:hAnsiTheme="minorHAnsi" w:cstheme="minorHAnsi"/>
          <w:sz w:val="20"/>
        </w:rPr>
        <w:t>”</w:t>
      </w:r>
      <w:r w:rsidR="002B7E23" w:rsidRPr="001A5F19">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AA74BB">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lastRenderedPageBreak/>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Prace elektroenergetyczne należy wykonać w technologii PPN w obszarze sieci nN (z uwzględnieniem ograniczeń technologii).</w:t>
      </w:r>
    </w:p>
    <w:p w14:paraId="3ED891AE" w14:textId="57B7EC69" w:rsidR="00AC634A" w:rsidRPr="00B05556" w:rsidRDefault="00AC634A" w:rsidP="00AF7CAA">
      <w:pPr>
        <w:numPr>
          <w:ilvl w:val="1"/>
          <w:numId w:val="2"/>
        </w:numPr>
        <w:spacing w:line="276" w:lineRule="auto"/>
        <w:ind w:hanging="436"/>
        <w:contextualSpacing/>
        <w:rPr>
          <w:rFonts w:asciiTheme="minorHAnsi" w:hAnsiTheme="minorHAnsi" w:cstheme="minorHAnsi"/>
          <w:sz w:val="20"/>
        </w:rPr>
      </w:pPr>
      <w:r w:rsidRPr="00AF7CAA">
        <w:rPr>
          <w:rFonts w:asciiTheme="minorHAnsi" w:hAnsiTheme="minorHAnsi" w:cstheme="minorHAnsi"/>
          <w:sz w:val="20"/>
        </w:rPr>
        <w:t xml:space="preserve">Maksymalny czas </w:t>
      </w:r>
      <w:proofErr w:type="spellStart"/>
      <w:r w:rsidRPr="00AF7CAA">
        <w:rPr>
          <w:rFonts w:asciiTheme="minorHAnsi" w:hAnsiTheme="minorHAnsi" w:cstheme="minorHAnsi"/>
          <w:sz w:val="20"/>
        </w:rPr>
        <w:t>wyłączeń</w:t>
      </w:r>
      <w:proofErr w:type="spellEnd"/>
      <w:r w:rsidRPr="00AF7CAA">
        <w:rPr>
          <w:rFonts w:asciiTheme="minorHAnsi" w:hAnsiTheme="minorHAnsi" w:cstheme="minorHAnsi"/>
          <w:sz w:val="20"/>
        </w:rPr>
        <w:t xml:space="preserve"> odbiorców</w:t>
      </w:r>
      <w:r w:rsidR="00415279">
        <w:rPr>
          <w:rFonts w:asciiTheme="minorHAnsi" w:hAnsiTheme="minorHAnsi" w:cstheme="minorHAnsi"/>
          <w:sz w:val="20"/>
        </w:rPr>
        <w:t xml:space="preserve"> </w:t>
      </w:r>
      <w:r w:rsidRPr="00AF7CAA">
        <w:rPr>
          <w:rFonts w:asciiTheme="minorHAnsi" w:hAnsiTheme="minorHAnsi" w:cstheme="minorHAnsi"/>
          <w:sz w:val="20"/>
        </w:rPr>
        <w:t>dla całej reali</w:t>
      </w:r>
      <w:r w:rsidR="00836BEE" w:rsidRPr="00AF7CAA">
        <w:rPr>
          <w:rFonts w:asciiTheme="minorHAnsi" w:hAnsiTheme="minorHAnsi" w:cstheme="minorHAnsi"/>
          <w:sz w:val="20"/>
        </w:rPr>
        <w:t>zacji nie będzie trwał, łącznie</w:t>
      </w:r>
      <w:r w:rsidR="00666679" w:rsidRPr="00AF7CAA">
        <w:rPr>
          <w:rFonts w:asciiTheme="minorHAnsi" w:hAnsiTheme="minorHAnsi" w:cstheme="minorHAnsi"/>
          <w:sz w:val="20"/>
        </w:rPr>
        <w:t xml:space="preserve"> </w:t>
      </w:r>
      <w:r w:rsidRPr="00AF7CAA">
        <w:rPr>
          <w:rFonts w:asciiTheme="minorHAnsi" w:hAnsiTheme="minorHAnsi" w:cstheme="minorHAnsi"/>
          <w:sz w:val="20"/>
        </w:rPr>
        <w:t xml:space="preserve">w całym okresie </w:t>
      </w:r>
      <w:r w:rsidRPr="00B05556">
        <w:rPr>
          <w:rFonts w:asciiTheme="minorHAnsi" w:hAnsiTheme="minorHAnsi" w:cstheme="minorHAnsi"/>
          <w:sz w:val="20"/>
        </w:rPr>
        <w:t>wykonywania, dłużej niż:</w:t>
      </w:r>
    </w:p>
    <w:p w14:paraId="0FF0E42B" w14:textId="1B65308E" w:rsidR="00B05556" w:rsidRPr="00B05556" w:rsidRDefault="00B05556" w:rsidP="00B05556">
      <w:pPr>
        <w:pStyle w:val="Akapitzlist"/>
        <w:numPr>
          <w:ilvl w:val="0"/>
          <w:numId w:val="23"/>
        </w:numPr>
        <w:spacing w:line="276" w:lineRule="auto"/>
        <w:rPr>
          <w:rFonts w:asciiTheme="minorHAnsi" w:hAnsiTheme="minorHAnsi" w:cstheme="minorHAnsi"/>
          <w:sz w:val="20"/>
        </w:rPr>
      </w:pPr>
      <w:r w:rsidRPr="00B05556">
        <w:rPr>
          <w:rFonts w:asciiTheme="minorHAnsi" w:hAnsiTheme="minorHAnsi" w:cstheme="minorHAnsi"/>
          <w:sz w:val="20"/>
        </w:rPr>
        <w:t xml:space="preserve">ograniczenia po stronie  nN – 5 h i 43’ (pięć godzin i czterdzieści trzy minuty), </w:t>
      </w:r>
    </w:p>
    <w:p w14:paraId="227993D2" w14:textId="43A3471B" w:rsidR="00EB1CCE" w:rsidRPr="00B05556" w:rsidRDefault="00B05556" w:rsidP="00B05556">
      <w:pPr>
        <w:pStyle w:val="Akapitzlist"/>
        <w:numPr>
          <w:ilvl w:val="0"/>
          <w:numId w:val="23"/>
        </w:numPr>
        <w:spacing w:line="276" w:lineRule="auto"/>
        <w:rPr>
          <w:rFonts w:asciiTheme="minorHAnsi" w:hAnsiTheme="minorHAnsi" w:cstheme="minorHAnsi"/>
          <w:sz w:val="20"/>
        </w:rPr>
      </w:pPr>
      <w:r w:rsidRPr="00B05556">
        <w:rPr>
          <w:rFonts w:asciiTheme="minorHAnsi" w:hAnsiTheme="minorHAnsi" w:cstheme="minorHAnsi"/>
          <w:sz w:val="20"/>
        </w:rPr>
        <w:t>ograniczenia po stronie  SN – 0 h (zero godzin)</w:t>
      </w:r>
      <w:r w:rsidR="00EB1CCE" w:rsidRPr="00B05556">
        <w:rPr>
          <w:rFonts w:asciiTheme="minorHAnsi" w:hAnsiTheme="minorHAnsi" w:cstheme="minorHAnsi"/>
          <w:sz w:val="20"/>
        </w:rPr>
        <w:t>.</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 xml:space="preserve">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w:t>
      </w:r>
      <w:r w:rsidRPr="00415279">
        <w:rPr>
          <w:rFonts w:asciiTheme="minorHAnsi" w:hAnsiTheme="minorHAnsi" w:cstheme="minorHAnsi"/>
          <w:strike/>
          <w:sz w:val="20"/>
        </w:rPr>
        <w:lastRenderedPageBreak/>
        <w:t>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247BB2D6"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9F259A" w:rsidRPr="009F259A">
        <w:rPr>
          <w:rFonts w:asciiTheme="minorHAnsi" w:hAnsiTheme="minorHAnsi" w:cstheme="minorHAnsi"/>
          <w:sz w:val="20"/>
        </w:rPr>
        <w:t>Kart</w:t>
      </w:r>
      <w:r w:rsidR="009F259A">
        <w:rPr>
          <w:rFonts w:asciiTheme="minorHAnsi" w:hAnsiTheme="minorHAnsi" w:cstheme="minorHAnsi"/>
          <w:sz w:val="20"/>
        </w:rPr>
        <w:t>ą</w:t>
      </w:r>
      <w:r w:rsidR="009F259A" w:rsidRPr="009F259A">
        <w:rPr>
          <w:rFonts w:asciiTheme="minorHAnsi" w:hAnsiTheme="minorHAnsi" w:cstheme="minorHAnsi"/>
          <w:sz w:val="20"/>
        </w:rPr>
        <w:t xml:space="preserve"> nr 1 Wymiana przew. i słupów nN </w:t>
      </w:r>
      <w:r w:rsidR="00D3098A">
        <w:rPr>
          <w:rFonts w:asciiTheme="minorHAnsi" w:hAnsiTheme="minorHAnsi" w:cstheme="minorHAnsi"/>
          <w:sz w:val="20"/>
        </w:rPr>
        <w:t>Piła</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08CB93B6"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009F259A" w:rsidRPr="009F259A">
        <w:rPr>
          <w:rFonts w:asciiTheme="minorHAnsi" w:hAnsiTheme="minorHAnsi" w:cstheme="minorHAnsi"/>
          <w:b/>
          <w:sz w:val="20"/>
        </w:rPr>
        <w:t xml:space="preserve">Karta nr 1 Wymiana przew. i słupów nN </w:t>
      </w:r>
      <w:r w:rsidR="00D3098A">
        <w:rPr>
          <w:rFonts w:asciiTheme="minorHAnsi" w:hAnsiTheme="minorHAnsi" w:cstheme="minorHAnsi"/>
          <w:b/>
          <w:sz w:val="20"/>
        </w:rPr>
        <w:t>Piła</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43EE07B" w:rsidR="000156D0" w:rsidRPr="002B7E23" w:rsidRDefault="006409ED" w:rsidP="000156D0">
      <w:pPr>
        <w:spacing w:before="240" w:after="120" w:line="240" w:lineRule="auto"/>
        <w:ind w:left="426"/>
        <w:rPr>
          <w:rFonts w:asciiTheme="minorHAnsi" w:hAnsiTheme="minorHAnsi" w:cstheme="minorHAnsi"/>
          <w:b/>
          <w:sz w:val="20"/>
        </w:rPr>
      </w:pPr>
      <w:r w:rsidRPr="006409ED">
        <w:rPr>
          <w:rFonts w:asciiTheme="minorHAnsi" w:hAnsiTheme="minorHAnsi" w:cstheme="minorHAnsi"/>
          <w:b/>
          <w:sz w:val="20"/>
        </w:rPr>
        <w:t>Wykonanie skróconej dokumentacji projektowej i realizacja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291C0CF5" w:rsidR="006409ED" w:rsidRDefault="006409ED"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Wymiana słupów linii </w:t>
      </w:r>
      <w:r w:rsidR="001C6A86">
        <w:rPr>
          <w:rFonts w:asciiTheme="minorHAnsi" w:hAnsiTheme="minorHAnsi" w:cstheme="minorHAnsi"/>
          <w:b/>
          <w:sz w:val="20"/>
        </w:rPr>
        <w:t>n</w:t>
      </w:r>
      <w:r>
        <w:rPr>
          <w:rFonts w:asciiTheme="minorHAnsi" w:hAnsiTheme="minorHAnsi" w:cstheme="minorHAnsi"/>
          <w:b/>
          <w:sz w:val="20"/>
        </w:rPr>
        <w:t xml:space="preserve">N – </w:t>
      </w:r>
      <w:r w:rsidR="008A08AB">
        <w:rPr>
          <w:rFonts w:asciiTheme="minorHAnsi" w:hAnsiTheme="minorHAnsi" w:cstheme="minorHAnsi"/>
          <w:b/>
          <w:sz w:val="20"/>
        </w:rPr>
        <w:t>2</w:t>
      </w:r>
      <w:r w:rsidRPr="00F56042">
        <w:rPr>
          <w:rFonts w:asciiTheme="minorHAnsi" w:hAnsiTheme="minorHAnsi" w:cstheme="minorHAnsi"/>
          <w:b/>
          <w:sz w:val="20"/>
        </w:rPr>
        <w:t xml:space="preserve"> szt.</w:t>
      </w:r>
    </w:p>
    <w:p w14:paraId="2FADED59" w14:textId="1A45D6D4" w:rsidR="00815D4A" w:rsidRDefault="009F259A"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przewodów linii nN</w:t>
      </w:r>
      <w:r w:rsidR="00815D4A">
        <w:rPr>
          <w:rFonts w:asciiTheme="minorHAnsi" w:hAnsiTheme="minorHAnsi" w:cstheme="minorHAnsi"/>
          <w:b/>
          <w:sz w:val="20"/>
        </w:rPr>
        <w:t xml:space="preserve"> – </w:t>
      </w:r>
      <w:r w:rsidR="008A08AB">
        <w:rPr>
          <w:rFonts w:asciiTheme="minorHAnsi" w:hAnsiTheme="minorHAnsi" w:cstheme="minorHAnsi"/>
          <w:b/>
          <w:sz w:val="20"/>
        </w:rPr>
        <w:t>101</w:t>
      </w:r>
      <w:r w:rsidR="00815D4A">
        <w:rPr>
          <w:rFonts w:asciiTheme="minorHAnsi" w:hAnsiTheme="minorHAnsi" w:cstheme="minorHAnsi"/>
          <w:b/>
          <w:sz w:val="20"/>
        </w:rPr>
        <w:t xml:space="preserve"> m</w:t>
      </w:r>
    </w:p>
    <w:p w14:paraId="6EE74610" w14:textId="5EC8BDDC" w:rsidR="008A08AB" w:rsidRPr="00F56042" w:rsidRDefault="008A08AB"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Wyprowadzenie obwodu nr 3 ze stacji do zasilenia ciągu kablowego</w:t>
      </w:r>
    </w:p>
    <w:p w14:paraId="5C2859B8" w14:textId="77777777" w:rsidR="00EC3629" w:rsidRPr="00DB22AD" w:rsidRDefault="00EC3629" w:rsidP="0034047B">
      <w:pPr>
        <w:pStyle w:val="Akapitzlist"/>
        <w:ind w:left="36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xml:space="preserve">: zamknięcia systemu MK zastosowane do szafek licznikowych nN odbiorców indywidualnych </w:t>
      </w:r>
      <w:r w:rsidRPr="00DB22AD">
        <w:rPr>
          <w:rFonts w:asciiTheme="minorHAnsi" w:hAnsiTheme="minorHAnsi" w:cstheme="minorHAnsi"/>
          <w:sz w:val="20"/>
          <w:lang w:eastAsia="pl-PL"/>
        </w:rPr>
        <w:lastRenderedPageBreak/>
        <w:t>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74A537E8" w:rsidR="000C5874" w:rsidRPr="00E20B79" w:rsidRDefault="00355C00"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 xml:space="preserve">Piła gm. </w:t>
      </w:r>
      <w:r w:rsidR="003D65BB">
        <w:rPr>
          <w:rFonts w:asciiTheme="minorHAnsi" w:hAnsiTheme="minorHAnsi" w:cstheme="minorHAnsi"/>
          <w:sz w:val="20"/>
        </w:rPr>
        <w:t>Końskie</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74CDBDE" w14:textId="10FAD795" w:rsidR="00393C7F" w:rsidRPr="008D364F" w:rsidRDefault="0013247A" w:rsidP="004E237B">
      <w:pPr>
        <w:spacing w:before="120" w:line="276" w:lineRule="auto"/>
        <w:contextualSpacing/>
        <w:outlineLvl w:val="0"/>
        <w:rPr>
          <w:rFonts w:asciiTheme="minorHAnsi" w:hAnsiTheme="minorHAnsi" w:cstheme="minorHAnsi"/>
          <w:sz w:val="20"/>
        </w:rPr>
      </w:pPr>
      <w:r w:rsidRPr="00571BF6">
        <w:rPr>
          <w:rFonts w:asciiTheme="minorHAnsi" w:eastAsia="Calibri" w:hAnsiTheme="minorHAnsi" w:cstheme="minorHAnsi"/>
          <w:sz w:val="20"/>
          <w:highlight w:val="yellow"/>
        </w:rPr>
        <w:t xml:space="preserve"> </w:t>
      </w:r>
    </w:p>
    <w:sectPr w:rsidR="00393C7F" w:rsidRPr="008D364F" w:rsidSect="001B55E4">
      <w:headerReference w:type="default" r:id="rId12"/>
      <w:footerReference w:type="default" r:id="rId13"/>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DFF67" w14:textId="77777777" w:rsidR="00FF32C1" w:rsidRDefault="00FF32C1" w:rsidP="004A302B">
      <w:pPr>
        <w:spacing w:line="240" w:lineRule="auto"/>
      </w:pPr>
      <w:r>
        <w:separator/>
      </w:r>
    </w:p>
  </w:endnote>
  <w:endnote w:type="continuationSeparator" w:id="0">
    <w:p w14:paraId="0407E19E" w14:textId="77777777" w:rsidR="00FF32C1" w:rsidRDefault="00FF32C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C46F3" w14:textId="77777777" w:rsidR="00FF32C1" w:rsidRDefault="00FF32C1" w:rsidP="004A302B">
      <w:pPr>
        <w:spacing w:line="240" w:lineRule="auto"/>
      </w:pPr>
      <w:r>
        <w:separator/>
      </w:r>
    </w:p>
  </w:footnote>
  <w:footnote w:type="continuationSeparator" w:id="0">
    <w:p w14:paraId="6520C1AA" w14:textId="77777777" w:rsidR="00FF32C1" w:rsidRDefault="00FF32C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FD7265" w:rsidRDefault="00FD7265"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01D"/>
    <w:rsid w:val="000272CF"/>
    <w:rsid w:val="000273E9"/>
    <w:rsid w:val="00031ABB"/>
    <w:rsid w:val="00032E9D"/>
    <w:rsid w:val="000339B0"/>
    <w:rsid w:val="0003419B"/>
    <w:rsid w:val="00034466"/>
    <w:rsid w:val="00035A94"/>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670F"/>
    <w:rsid w:val="000F77CE"/>
    <w:rsid w:val="00100052"/>
    <w:rsid w:val="0010053E"/>
    <w:rsid w:val="001007C3"/>
    <w:rsid w:val="00101677"/>
    <w:rsid w:val="00101C1B"/>
    <w:rsid w:val="00101D38"/>
    <w:rsid w:val="00101F51"/>
    <w:rsid w:val="00101F67"/>
    <w:rsid w:val="00103712"/>
    <w:rsid w:val="001050AB"/>
    <w:rsid w:val="00105610"/>
    <w:rsid w:val="00106474"/>
    <w:rsid w:val="0010754E"/>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5F1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A8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26FB"/>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5ECE"/>
    <w:rsid w:val="002073F1"/>
    <w:rsid w:val="00211C1B"/>
    <w:rsid w:val="002124EA"/>
    <w:rsid w:val="0021629D"/>
    <w:rsid w:val="00216F55"/>
    <w:rsid w:val="0021765C"/>
    <w:rsid w:val="002210C0"/>
    <w:rsid w:val="00221F2B"/>
    <w:rsid w:val="00222F9F"/>
    <w:rsid w:val="00222FAA"/>
    <w:rsid w:val="002230B5"/>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17546"/>
    <w:rsid w:val="00321608"/>
    <w:rsid w:val="00321DD5"/>
    <w:rsid w:val="00323D0A"/>
    <w:rsid w:val="00324006"/>
    <w:rsid w:val="00325F85"/>
    <w:rsid w:val="00327148"/>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00"/>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04B3"/>
    <w:rsid w:val="0039187A"/>
    <w:rsid w:val="00392A83"/>
    <w:rsid w:val="00393905"/>
    <w:rsid w:val="00393C7F"/>
    <w:rsid w:val="003941FE"/>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5BB"/>
    <w:rsid w:val="003D6F63"/>
    <w:rsid w:val="003D7BC9"/>
    <w:rsid w:val="003D7F46"/>
    <w:rsid w:val="003E0C0F"/>
    <w:rsid w:val="003E107C"/>
    <w:rsid w:val="003E1694"/>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205"/>
    <w:rsid w:val="00435B18"/>
    <w:rsid w:val="0043615D"/>
    <w:rsid w:val="004364BD"/>
    <w:rsid w:val="00437799"/>
    <w:rsid w:val="00440476"/>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E7A"/>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37B"/>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6FA"/>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3A56"/>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4A77"/>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0604"/>
    <w:rsid w:val="006D34A9"/>
    <w:rsid w:val="006D3DE6"/>
    <w:rsid w:val="006D45F7"/>
    <w:rsid w:val="006D630C"/>
    <w:rsid w:val="006D75E6"/>
    <w:rsid w:val="006D77AB"/>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469A"/>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5D4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08AB"/>
    <w:rsid w:val="008A115B"/>
    <w:rsid w:val="008A14AF"/>
    <w:rsid w:val="008A1D50"/>
    <w:rsid w:val="008A23F4"/>
    <w:rsid w:val="008A2988"/>
    <w:rsid w:val="008A4B53"/>
    <w:rsid w:val="008A4B81"/>
    <w:rsid w:val="008A58C7"/>
    <w:rsid w:val="008A5C73"/>
    <w:rsid w:val="008A64BE"/>
    <w:rsid w:val="008A736E"/>
    <w:rsid w:val="008A74AB"/>
    <w:rsid w:val="008B0718"/>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364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2A63"/>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2B85"/>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259A"/>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1D4B"/>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A74BB"/>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5556"/>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487C"/>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3D7"/>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069E"/>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54D0"/>
    <w:rsid w:val="00C75D4B"/>
    <w:rsid w:val="00C75EB0"/>
    <w:rsid w:val="00C7663B"/>
    <w:rsid w:val="00C76B2C"/>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AD1"/>
    <w:rsid w:val="00CD5ADA"/>
    <w:rsid w:val="00CD5B5F"/>
    <w:rsid w:val="00CD5BF1"/>
    <w:rsid w:val="00CD5CE8"/>
    <w:rsid w:val="00CD6D4A"/>
    <w:rsid w:val="00CE06F9"/>
    <w:rsid w:val="00CE0A18"/>
    <w:rsid w:val="00CE11C9"/>
    <w:rsid w:val="00CE2525"/>
    <w:rsid w:val="00CE25F1"/>
    <w:rsid w:val="00CE2EF4"/>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04C"/>
    <w:rsid w:val="00D202A1"/>
    <w:rsid w:val="00D20EA1"/>
    <w:rsid w:val="00D21C61"/>
    <w:rsid w:val="00D2236D"/>
    <w:rsid w:val="00D22439"/>
    <w:rsid w:val="00D236A2"/>
    <w:rsid w:val="00D245A7"/>
    <w:rsid w:val="00D26D6B"/>
    <w:rsid w:val="00D2775B"/>
    <w:rsid w:val="00D3098A"/>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6DFA"/>
    <w:rsid w:val="00EE76C8"/>
    <w:rsid w:val="00EE7E0A"/>
    <w:rsid w:val="00EF20BE"/>
    <w:rsid w:val="00EF7DD4"/>
    <w:rsid w:val="00F00B3C"/>
    <w:rsid w:val="00F0112B"/>
    <w:rsid w:val="00F011BC"/>
    <w:rsid w:val="00F01766"/>
    <w:rsid w:val="00F023E1"/>
    <w:rsid w:val="00F03E52"/>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34A6"/>
    <w:rsid w:val="00F549DA"/>
    <w:rsid w:val="00F54AF4"/>
    <w:rsid w:val="00F54B34"/>
    <w:rsid w:val="00F550EE"/>
    <w:rsid w:val="00F563C0"/>
    <w:rsid w:val="00F564C5"/>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2F8"/>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2C1"/>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 OPZ Część 4 Piła.docx</dmsv2BaseFileName>
    <dmsv2BaseDisplayName xmlns="http://schemas.microsoft.com/sharepoint/v3">Zał. nr 4 do umowy - OPZ Część 4 Piła</dmsv2BaseDisplayName>
    <dmsv2SWPP2ObjectNumber xmlns="http://schemas.microsoft.com/sharepoint/v3">POST/DYS/OSK/GZ/01415/2026                        </dmsv2SWPP2ObjectNumber>
    <dmsv2SWPP2SumMD5 xmlns="http://schemas.microsoft.com/sharepoint/v3">679fe0fb063d5f828ec58e26d9744a73</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24971240</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FJ3FSM7XJ42E-1649073643-7555</_dlc_DocId>
    <_dlc_DocIdUrl xmlns="a19cb1c7-c5c7-46d4-85ae-d83685407bba">
      <Url>https://swpp2.dms.gkpge.pl/sites/43/_layouts/15/DocIdRedir.aspx?ID=FJ3FSM7XJ42E-1649073643-7555</Url>
      <Description>FJ3FSM7XJ42E-1649073643-7555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A627126-C10B-42EE-9B5C-8F709A91AEEB}"/>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6.xml><?xml version="1.0" encoding="utf-8"?>
<ds:datastoreItem xmlns:ds="http://schemas.openxmlformats.org/officeDocument/2006/customXml" ds:itemID="{9E82D660-E442-4002-9F3E-77869FBD2CDF}"/>
</file>

<file path=docProps/app.xml><?xml version="1.0" encoding="utf-8"?>
<Properties xmlns="http://schemas.openxmlformats.org/officeDocument/2006/extended-properties" xmlns:vt="http://schemas.openxmlformats.org/officeDocument/2006/docPropsVTypes">
  <Template>Normal</Template>
  <TotalTime>401</TotalTime>
  <Pages>4</Pages>
  <Words>1605</Words>
  <Characters>9632</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Stefańska Jadwiga [PGE Dystr. O.Skarżysko-Kam.]</cp:lastModifiedBy>
  <cp:revision>45</cp:revision>
  <cp:lastPrinted>2026-04-09T12:30:00Z</cp:lastPrinted>
  <dcterms:created xsi:type="dcterms:W3CDTF">2025-10-06T08:42:00Z</dcterms:created>
  <dcterms:modified xsi:type="dcterms:W3CDTF">2026-04-17T11:19:00Z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2026-04-17T11:19:25Z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97b1b799-21fe-44eb-b592-103ad7fb23e2</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cf65b3e2-5f3e-40ae-a369-c97289c3cd4f</vt:lpwstr>
  </property>
</Properties>
</file>